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62C" w14:textId="7AB583C7" w:rsidR="009A4EA9" w:rsidRPr="00156D62" w:rsidRDefault="00C244DC" w:rsidP="00BA5C70">
      <w:pPr>
        <w:pStyle w:val="Nagwek1"/>
        <w:shd w:val="clear" w:color="auto" w:fill="C6D9F1" w:themeFill="text2" w:themeFillTint="33"/>
        <w:spacing w:before="0"/>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C50E91">
        <w:rPr>
          <w:rFonts w:cstheme="minorHAnsi"/>
          <w:color w:val="000000" w:themeColor="text1"/>
          <w:sz w:val="20"/>
          <w:szCs w:val="20"/>
        </w:rPr>
        <w:t>8</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w:t>
      </w:r>
      <w:r w:rsidR="00DA47D7">
        <w:rPr>
          <w:rFonts w:cstheme="minorHAnsi"/>
          <w:color w:val="000000" w:themeColor="text1"/>
          <w:sz w:val="20"/>
          <w:szCs w:val="20"/>
        </w:rPr>
        <w:t xml:space="preserve"> KWALIFIKACJE </w:t>
      </w:r>
      <w:r w:rsidR="00EC4E6B">
        <w:rPr>
          <w:rFonts w:cstheme="minorHAnsi"/>
          <w:color w:val="000000" w:themeColor="text1"/>
          <w:sz w:val="20"/>
          <w:szCs w:val="20"/>
        </w:rPr>
        <w:t>I</w:t>
      </w:r>
      <w:r w:rsidR="00DA47D7">
        <w:rPr>
          <w:rFonts w:cstheme="minorHAnsi"/>
          <w:color w:val="000000" w:themeColor="text1"/>
          <w:sz w:val="20"/>
          <w:szCs w:val="20"/>
        </w:rPr>
        <w:t xml:space="preserve"> UPRAWNIENIA</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D91222" w:rsidRPr="006B56FD" w14:paraId="597D6C53" w14:textId="77777777" w:rsidTr="00A739C5">
        <w:trPr>
          <w:trHeight w:val="1820"/>
          <w:jc w:val="center"/>
        </w:trPr>
        <w:tc>
          <w:tcPr>
            <w:tcW w:w="3656" w:type="dxa"/>
            <w:tcBorders>
              <w:top w:val="thinThickSmallGap" w:sz="12" w:space="0" w:color="0070C0"/>
              <w:bottom w:val="thinThickSmallGap" w:sz="12" w:space="0" w:color="0070C0"/>
            </w:tcBorders>
          </w:tcPr>
          <w:p w14:paraId="5870DCD9" w14:textId="77777777" w:rsidR="00D91222" w:rsidRPr="00F93173" w:rsidRDefault="00D91222" w:rsidP="00A739C5">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CD564D1" w14:textId="77777777" w:rsidR="00D91222" w:rsidRPr="00F12AED" w:rsidRDefault="00D91222" w:rsidP="00A739C5">
            <w:pPr>
              <w:spacing w:line="360" w:lineRule="auto"/>
              <w:jc w:val="center"/>
              <w:rPr>
                <w:rFonts w:asciiTheme="minorHAnsi" w:eastAsiaTheme="majorEastAsia" w:hAnsiTheme="minorHAnsi" w:cstheme="majorBidi"/>
                <w:b/>
                <w:iCs/>
              </w:rPr>
            </w:pPr>
          </w:p>
          <w:p w14:paraId="2189AD0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39BF85D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037E479A" w14:textId="77777777" w:rsidR="00D91222" w:rsidRPr="00D23A7E" w:rsidRDefault="00D91222" w:rsidP="00A739C5">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E8D7ECB" w14:textId="77777777" w:rsidR="00D91222" w:rsidRPr="006B56FD" w:rsidRDefault="00D91222" w:rsidP="00A739C5">
            <w:pPr>
              <w:spacing w:line="360" w:lineRule="auto"/>
              <w:rPr>
                <w:rFonts w:asciiTheme="minorHAnsi" w:eastAsiaTheme="majorEastAsia" w:hAnsiTheme="minorHAnsi" w:cstheme="minorHAnsi"/>
                <w:b/>
                <w:i/>
                <w:iCs/>
                <w:u w:val="single"/>
              </w:rPr>
            </w:pPr>
          </w:p>
        </w:tc>
        <w:tc>
          <w:tcPr>
            <w:tcW w:w="3540" w:type="dxa"/>
            <w:tcBorders>
              <w:top w:val="thinThickSmallGap" w:sz="12" w:space="0" w:color="0070C0"/>
              <w:bottom w:val="thinThickSmallGap" w:sz="12" w:space="0" w:color="0070C0"/>
            </w:tcBorders>
          </w:tcPr>
          <w:p w14:paraId="3545ECCA" w14:textId="77777777" w:rsidR="00D91222" w:rsidRDefault="00D91222" w:rsidP="00A739C5">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699E051" w14:textId="77777777" w:rsidR="00D91222" w:rsidRPr="00FD4A2B" w:rsidRDefault="00D91222" w:rsidP="00A739C5">
            <w:pPr>
              <w:spacing w:line="360" w:lineRule="auto"/>
              <w:rPr>
                <w:rFonts w:asciiTheme="minorHAnsi" w:eastAsiaTheme="majorEastAsia" w:hAnsiTheme="minorHAnsi" w:cstheme="majorBidi"/>
                <w:b/>
                <w:i/>
                <w:iCs/>
                <w:sz w:val="10"/>
                <w:szCs w:val="16"/>
                <w:u w:val="single"/>
              </w:rPr>
            </w:pPr>
          </w:p>
          <w:p w14:paraId="683F6295" w14:textId="77777777" w:rsidR="00D91222" w:rsidRPr="008D18DF" w:rsidRDefault="00D91222" w:rsidP="00A739C5">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62B5E231" w14:textId="77777777" w:rsidR="00D91222" w:rsidRPr="008D18DF" w:rsidRDefault="00D91222" w:rsidP="00A739C5">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76B35980" w14:textId="77777777" w:rsidR="00D91222" w:rsidRPr="00D23A7E" w:rsidRDefault="00D91222" w:rsidP="00A739C5">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4CB39CFC" w14:textId="77777777" w:rsidR="00DA47D7" w:rsidRDefault="00DA47D7" w:rsidP="00135E11">
      <w:pPr>
        <w:pStyle w:val="Akapitzlist"/>
        <w:spacing w:before="120" w:line="276" w:lineRule="auto"/>
        <w:ind w:left="0"/>
        <w:jc w:val="center"/>
        <w:outlineLvl w:val="0"/>
        <w:rPr>
          <w:rFonts w:asciiTheme="minorHAnsi" w:hAnsiTheme="minorHAnsi" w:cstheme="minorHAnsi"/>
          <w:b/>
          <w:bCs/>
          <w:sz w:val="20"/>
        </w:rPr>
      </w:pPr>
    </w:p>
    <w:p w14:paraId="024497FD" w14:textId="0176FC2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 xml:space="preserve">OŚWIADCZENIE O DYSPONOWANIU OSOBAMI POSIADAJĄCYMI </w:t>
      </w:r>
      <w:r w:rsidR="00DA47D7">
        <w:rPr>
          <w:rFonts w:asciiTheme="minorHAnsi" w:hAnsiTheme="minorHAnsi" w:cstheme="minorHAnsi"/>
          <w:b/>
          <w:bCs/>
          <w:sz w:val="20"/>
        </w:rPr>
        <w:t>KWALIFIKACJE 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5F4029B3" w:rsidR="00135E11" w:rsidRPr="00941C15" w:rsidRDefault="00135E11" w:rsidP="00135E11">
      <w:pPr>
        <w:pStyle w:val="Akapitzlist"/>
        <w:spacing w:before="120" w:line="276" w:lineRule="auto"/>
        <w:ind w:left="0"/>
        <w:outlineLvl w:val="0"/>
        <w:rPr>
          <w:rFonts w:asciiTheme="minorHAnsi" w:hAnsiTheme="minorHAnsi" w:cstheme="minorHAnsi"/>
          <w:bCs/>
          <w:iCs/>
          <w:sz w:val="20"/>
        </w:rPr>
      </w:pPr>
      <w:r w:rsidRPr="00135E11">
        <w:rPr>
          <w:rFonts w:asciiTheme="minorHAnsi" w:hAnsiTheme="minorHAnsi" w:cstheme="minorHAnsi"/>
          <w:bCs/>
          <w:iCs/>
          <w:sz w:val="20"/>
        </w:rPr>
        <w:t xml:space="preserve">My niżej podpisani, przystępując do postępowania zakupowego nr </w:t>
      </w:r>
      <w:r w:rsidR="00D91222" w:rsidRPr="00D91222">
        <w:rPr>
          <w:rFonts w:asciiTheme="minorHAnsi" w:hAnsiTheme="minorHAnsi" w:cstheme="minorHAnsi"/>
          <w:sz w:val="20"/>
        </w:rPr>
        <w:t>POST/DYS/OR/</w:t>
      </w:r>
      <w:r w:rsidR="00875681">
        <w:rPr>
          <w:rFonts w:asciiTheme="minorHAnsi" w:hAnsiTheme="minorHAnsi" w:cstheme="minorHAnsi"/>
          <w:sz w:val="20"/>
        </w:rPr>
        <w:t>G</w:t>
      </w:r>
      <w:r w:rsidR="00D91222" w:rsidRPr="00D91222">
        <w:rPr>
          <w:rFonts w:asciiTheme="minorHAnsi" w:hAnsiTheme="minorHAnsi" w:cstheme="minorHAnsi"/>
          <w:sz w:val="20"/>
        </w:rPr>
        <w:t>Z/</w:t>
      </w:r>
      <w:r w:rsidR="006A0781">
        <w:rPr>
          <w:rFonts w:asciiTheme="minorHAnsi" w:hAnsiTheme="minorHAnsi" w:cstheme="minorHAnsi"/>
          <w:sz w:val="20"/>
        </w:rPr>
        <w:t>………………</w:t>
      </w:r>
      <w:r w:rsidR="00D91222" w:rsidRPr="00D91222">
        <w:rPr>
          <w:rFonts w:asciiTheme="minorHAnsi" w:hAnsiTheme="minorHAnsi" w:cstheme="minorHAnsi"/>
          <w:sz w:val="20"/>
        </w:rPr>
        <w:t>/</w:t>
      </w:r>
      <w:r w:rsidR="008339B6">
        <w:rPr>
          <w:rFonts w:asciiTheme="minorHAnsi" w:hAnsiTheme="minorHAnsi" w:cstheme="minorHAnsi"/>
          <w:sz w:val="20"/>
        </w:rPr>
        <w:t>2026</w:t>
      </w:r>
      <w:r w:rsidR="009055B9">
        <w:rPr>
          <w:rFonts w:asciiTheme="minorHAnsi" w:hAnsiTheme="minorHAnsi" w:cstheme="minorHAnsi"/>
          <w:sz w:val="20"/>
        </w:rPr>
        <w:t xml:space="preserve"> </w:t>
      </w:r>
      <w:r w:rsidRPr="00135E11">
        <w:rPr>
          <w:rFonts w:asciiTheme="minorHAnsi" w:hAnsiTheme="minorHAnsi" w:cstheme="minorHAnsi"/>
          <w:bCs/>
          <w:iCs/>
          <w:sz w:val="20"/>
        </w:rPr>
        <w:t xml:space="preserve">prowadzonego w trybie przetargu nieograniczonego pn. </w:t>
      </w:r>
      <w:r w:rsidRPr="00135E11">
        <w:rPr>
          <w:rFonts w:asciiTheme="minorHAnsi" w:hAnsiTheme="minorHAnsi" w:cstheme="minorHAnsi"/>
          <w:sz w:val="20"/>
        </w:rPr>
        <w:t xml:space="preserve"> </w:t>
      </w:r>
      <w:r w:rsidR="00120A61" w:rsidRPr="00574CB9">
        <w:rPr>
          <w:rFonts w:asciiTheme="minorHAnsi" w:hAnsiTheme="minorHAnsi" w:cstheme="minorHAnsi"/>
          <w:b/>
          <w:bCs/>
        </w:rPr>
        <w:t>„</w:t>
      </w:r>
      <w:r w:rsidR="00DA47D7" w:rsidRPr="00DA47D7">
        <w:rPr>
          <w:rFonts w:asciiTheme="minorHAnsi" w:hAnsiTheme="minorHAnsi" w:cs="Arial"/>
          <w:b/>
          <w:bCs/>
          <w:i/>
          <w:sz w:val="20"/>
        </w:rPr>
        <w:t>Modernizacja pomieszczeń łazienkowych w budynku RE Mielec.</w:t>
      </w:r>
      <w:r w:rsidR="00120A61" w:rsidRPr="00574CB9">
        <w:rPr>
          <w:rFonts w:asciiTheme="minorHAnsi" w:hAnsiTheme="minorHAnsi" w:cs="Arial"/>
          <w:b/>
          <w:bCs/>
          <w:i/>
          <w:sz w:val="20"/>
        </w:rPr>
        <w:t>”</w:t>
      </w:r>
      <w:r w:rsidRPr="00135E11">
        <w:rPr>
          <w:rFonts w:asciiTheme="minorHAnsi" w:hAnsiTheme="minorHAnsi" w:cstheme="minorHAnsi"/>
          <w:bCs/>
          <w:iCs/>
          <w:sz w:val="20"/>
        </w:rPr>
        <w:t>, niniejszym oświadczamy</w:t>
      </w:r>
      <w:r>
        <w:rPr>
          <w:rFonts w:asciiTheme="minorHAnsi" w:hAnsiTheme="minorHAnsi" w:cstheme="minorHAnsi"/>
          <w:bCs/>
          <w:sz w:val="20"/>
        </w:rPr>
        <w:t xml:space="preserve">, że </w:t>
      </w:r>
      <w:r w:rsidRPr="00941C15">
        <w:rPr>
          <w:rFonts w:asciiTheme="minorHAnsi" w:hAnsiTheme="minorHAnsi" w:cstheme="minorHAnsi"/>
          <w:bCs/>
          <w:sz w:val="20"/>
        </w:rPr>
        <w:t>dyspon</w:t>
      </w:r>
      <w:r w:rsidR="00E33A0C" w:rsidRPr="00941C15">
        <w:rPr>
          <w:rFonts w:asciiTheme="minorHAnsi" w:hAnsiTheme="minorHAnsi" w:cstheme="minorHAnsi"/>
          <w:bCs/>
          <w:sz w:val="20"/>
        </w:rPr>
        <w:t>ujemy</w:t>
      </w:r>
      <w:r w:rsidR="00066059" w:rsidRPr="00941C15">
        <w:rPr>
          <w:rFonts w:asciiTheme="minorHAnsi" w:hAnsiTheme="minorHAnsi" w:cstheme="minorHAnsi"/>
          <w:bCs/>
          <w:sz w:val="20"/>
        </w:rPr>
        <w:t xml:space="preserve"> osobami posiadającymi wymagane </w:t>
      </w:r>
      <w:r w:rsidR="00DA47D7">
        <w:rPr>
          <w:rFonts w:asciiTheme="minorHAnsi" w:hAnsiTheme="minorHAnsi" w:cstheme="minorHAnsi"/>
          <w:bCs/>
          <w:sz w:val="20"/>
        </w:rPr>
        <w:t xml:space="preserve">kwalifikacje i </w:t>
      </w:r>
      <w:r w:rsidR="00066059" w:rsidRPr="00941C15">
        <w:rPr>
          <w:rFonts w:asciiTheme="minorHAnsi" w:hAnsiTheme="minorHAnsi" w:cstheme="minorHAnsi"/>
          <w:bCs/>
          <w:sz w:val="20"/>
        </w:rPr>
        <w:t>uprawnienia ok</w:t>
      </w:r>
      <w:r w:rsidRPr="00941C15">
        <w:rPr>
          <w:rFonts w:asciiTheme="minorHAnsi" w:hAnsiTheme="minorHAnsi" w:cstheme="minorHAnsi"/>
          <w:bCs/>
          <w:sz w:val="20"/>
        </w:rPr>
        <w:t>reślone przez Zamawiającego w S</w:t>
      </w:r>
      <w:r w:rsidR="00066059" w:rsidRPr="00941C15">
        <w:rPr>
          <w:rFonts w:asciiTheme="minorHAnsi" w:hAnsiTheme="minorHAnsi" w:cstheme="minorHAnsi"/>
          <w:bCs/>
          <w:sz w:val="20"/>
        </w:rPr>
        <w:t>WZ</w:t>
      </w:r>
      <w:r w:rsidRPr="00941C15">
        <w:rPr>
          <w:rFonts w:asciiTheme="minorHAnsi" w:hAnsiTheme="minorHAnsi" w:cstheme="minorHAnsi"/>
          <w:bCs/>
          <w:iCs/>
          <w:sz w:val="20"/>
        </w:rPr>
        <w:t>, w tym:</w:t>
      </w:r>
    </w:p>
    <w:p w14:paraId="63ECAC5F" w14:textId="0549F635" w:rsidR="00135E11" w:rsidRPr="00C8659B" w:rsidRDefault="00DA47D7"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DA47D7">
        <w:rPr>
          <w:rFonts w:asciiTheme="minorHAnsi" w:hAnsiTheme="minorHAnsi" w:cstheme="minorHAnsi"/>
          <w:bCs/>
          <w:iCs/>
          <w:sz w:val="20"/>
        </w:rPr>
        <w:t>osobami posiadającym odpowiednie kwalifikacje i doświadczenie adekwatne do zakresu i rodzaju robót przewidzianych do realizacji zadań określonych w Specyfikacji Technicznej (załącznik nr 1 do SWZ)</w:t>
      </w:r>
      <w:r w:rsidR="00135E11" w:rsidRPr="00E33A0C">
        <w:rPr>
          <w:rFonts w:asciiTheme="minorHAnsi" w:hAnsiTheme="minorHAnsi" w:cstheme="minorHAnsi"/>
          <w:bCs/>
          <w:iCs/>
          <w:sz w:val="20"/>
        </w:rPr>
        <w:t>;</w:t>
      </w:r>
    </w:p>
    <w:p w14:paraId="099DA623" w14:textId="78E2A40B" w:rsidR="00135E11" w:rsidRPr="00E33A0C" w:rsidRDefault="00DA47D7"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941C15">
        <w:rPr>
          <w:rFonts w:asciiTheme="minorHAnsi" w:hAnsiTheme="minorHAnsi" w:cstheme="minorHAnsi"/>
          <w:bCs/>
          <w:iCs/>
          <w:sz w:val="20"/>
        </w:rPr>
        <w:t xml:space="preserve">co </w:t>
      </w:r>
      <w:r w:rsidRPr="00E33A0C">
        <w:rPr>
          <w:rFonts w:asciiTheme="minorHAnsi" w:hAnsiTheme="minorHAnsi" w:cstheme="minorHAnsi"/>
          <w:bCs/>
          <w:iCs/>
          <w:sz w:val="20"/>
        </w:rPr>
        <w:t xml:space="preserve">najmniej </w:t>
      </w:r>
      <w:r>
        <w:rPr>
          <w:rFonts w:asciiTheme="minorHAnsi" w:hAnsiTheme="minorHAnsi" w:cstheme="minorHAnsi"/>
          <w:bCs/>
          <w:iCs/>
          <w:sz w:val="20"/>
        </w:rPr>
        <w:t>1</w:t>
      </w:r>
      <w:r w:rsidRPr="00E33A0C">
        <w:rPr>
          <w:rFonts w:asciiTheme="minorHAnsi" w:hAnsiTheme="minorHAnsi" w:cstheme="minorHAnsi"/>
          <w:bCs/>
          <w:iCs/>
          <w:sz w:val="20"/>
        </w:rPr>
        <w:t xml:space="preserve"> osob</w:t>
      </w:r>
      <w:r>
        <w:rPr>
          <w:rFonts w:asciiTheme="minorHAnsi" w:hAnsiTheme="minorHAnsi" w:cstheme="minorHAnsi"/>
          <w:bCs/>
          <w:iCs/>
          <w:sz w:val="20"/>
        </w:rPr>
        <w:t>ą</w:t>
      </w:r>
      <w:r w:rsidRPr="00E33A0C">
        <w:rPr>
          <w:rFonts w:asciiTheme="minorHAnsi" w:hAnsiTheme="minorHAnsi" w:cstheme="minorHAnsi"/>
          <w:bCs/>
          <w:iCs/>
          <w:sz w:val="20"/>
        </w:rPr>
        <w:t xml:space="preserve"> posiadając</w:t>
      </w:r>
      <w:r>
        <w:rPr>
          <w:rFonts w:asciiTheme="minorHAnsi" w:hAnsiTheme="minorHAnsi" w:cstheme="minorHAnsi"/>
          <w:bCs/>
          <w:iCs/>
          <w:sz w:val="20"/>
        </w:rPr>
        <w:t>ą</w:t>
      </w:r>
      <w:r w:rsidRPr="00E33A0C">
        <w:rPr>
          <w:rFonts w:asciiTheme="minorHAnsi" w:hAnsiTheme="minorHAnsi" w:cstheme="minorHAnsi"/>
          <w:bCs/>
          <w:iCs/>
          <w:sz w:val="20"/>
        </w:rPr>
        <w:t xml:space="preserve"> świadectwo kwalifikacyjne uprawniające do zajmowania się eksploatacją instalacji i sieci elektroenergetycznych w zakresie do 1 </w:t>
      </w:r>
      <w:proofErr w:type="spellStart"/>
      <w:r w:rsidRPr="00E33A0C">
        <w:rPr>
          <w:rFonts w:asciiTheme="minorHAnsi" w:hAnsiTheme="minorHAnsi" w:cstheme="minorHAnsi"/>
          <w:bCs/>
          <w:iCs/>
          <w:sz w:val="20"/>
        </w:rPr>
        <w:t>kV</w:t>
      </w:r>
      <w:proofErr w:type="spellEnd"/>
      <w:r w:rsidRPr="00E33A0C">
        <w:rPr>
          <w:rFonts w:asciiTheme="minorHAnsi" w:hAnsiTheme="minorHAnsi" w:cstheme="minorHAnsi"/>
          <w:bCs/>
          <w:iCs/>
          <w:sz w:val="20"/>
        </w:rPr>
        <w:t xml:space="preserve"> (grupa „E”)</w:t>
      </w:r>
      <w:r w:rsidR="00135E11" w:rsidRPr="00E33A0C">
        <w:rPr>
          <w:rFonts w:asciiTheme="minorHAnsi" w:hAnsiTheme="minorHAnsi" w:cstheme="minorHAnsi"/>
          <w:bCs/>
          <w:iCs/>
          <w:sz w:val="20"/>
        </w:rPr>
        <w:t>;</w:t>
      </w: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6FC4D6E4" w14:textId="39A3BC4A" w:rsidR="00E142AC" w:rsidRPr="00E142AC" w:rsidRDefault="00E142AC" w:rsidP="00E142AC">
      <w:pPr>
        <w:tabs>
          <w:tab w:val="left" w:pos="5670"/>
        </w:tabs>
        <w:spacing w:before="1440"/>
        <w:ind w:right="28"/>
        <w:rPr>
          <w:rFonts w:ascii="Calibri" w:hAnsi="Calibri" w:cs="Calibri"/>
          <w:szCs w:val="22"/>
        </w:rPr>
      </w:pPr>
      <w:r>
        <w:rPr>
          <w:rFonts w:asciiTheme="minorHAnsi" w:hAnsiTheme="minorHAnsi" w:cstheme="minorHAnsi"/>
          <w:sz w:val="16"/>
          <w:szCs w:val="16"/>
        </w:rPr>
        <w:tab/>
      </w:r>
      <w:r w:rsidRPr="00E142AC">
        <w:rPr>
          <w:rFonts w:ascii="Calibri" w:hAnsi="Calibri" w:cs="Calibri"/>
          <w:szCs w:val="22"/>
        </w:rPr>
        <w:t>.…….………..…....................................</w:t>
      </w:r>
    </w:p>
    <w:p w14:paraId="6D74C8F5"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Data i podpisy osób uprawnionych do składania</w:t>
      </w:r>
    </w:p>
    <w:p w14:paraId="344E6101"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oświadczeń woli w imieniu Wykonawcy</w:t>
      </w:r>
    </w:p>
    <w:sectPr w:rsidR="00E142AC" w:rsidRPr="00E142AC" w:rsidSect="0044467A">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9DDF6" w14:textId="77777777" w:rsidR="004074E2" w:rsidRDefault="004074E2" w:rsidP="004A302B">
      <w:pPr>
        <w:spacing w:line="240" w:lineRule="auto"/>
      </w:pPr>
      <w:r>
        <w:separator/>
      </w:r>
    </w:p>
  </w:endnote>
  <w:endnote w:type="continuationSeparator" w:id="0">
    <w:p w14:paraId="64EBD9AF" w14:textId="77777777" w:rsidR="004074E2" w:rsidRDefault="004074E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12A6F" w14:textId="77777777" w:rsidR="004074E2" w:rsidRDefault="004074E2" w:rsidP="004A302B">
      <w:pPr>
        <w:spacing w:line="240" w:lineRule="auto"/>
      </w:pPr>
      <w:r>
        <w:separator/>
      </w:r>
    </w:p>
  </w:footnote>
  <w:footnote w:type="continuationSeparator" w:id="0">
    <w:p w14:paraId="06EDE5C7" w14:textId="77777777" w:rsidR="004074E2" w:rsidRDefault="004074E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33FC90F" w:rsidR="008A2988" w:rsidRDefault="000E51F2">
    <w:pPr>
      <w:pStyle w:val="Nagwek"/>
    </w:pPr>
    <w:r>
      <w:rPr>
        <w:rFonts w:ascii="Calibri" w:hAnsi="Calibri"/>
        <w:b/>
        <w:bCs/>
        <w:noProof/>
        <w:szCs w:val="22"/>
      </w:rPr>
      <w:drawing>
        <wp:anchor distT="0" distB="0" distL="114300" distR="114300" simplePos="0" relativeHeight="251666432" behindDoc="0" locked="0" layoutInCell="1" allowOverlap="1" wp14:anchorId="71113703" wp14:editId="4B53EAB8">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077434949">
    <w:abstractNumId w:val="4"/>
  </w:num>
  <w:num w:numId="2" w16cid:durableId="232856174">
    <w:abstractNumId w:val="5"/>
  </w:num>
  <w:num w:numId="3" w16cid:durableId="1955362372">
    <w:abstractNumId w:val="6"/>
  </w:num>
  <w:num w:numId="4" w16cid:durableId="2069959847">
    <w:abstractNumId w:val="8"/>
  </w:num>
  <w:num w:numId="5" w16cid:durableId="162093946">
    <w:abstractNumId w:val="3"/>
  </w:num>
  <w:num w:numId="6" w16cid:durableId="5470371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1F2"/>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A61"/>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A70"/>
    <w:rsid w:val="00173A31"/>
    <w:rsid w:val="001741FB"/>
    <w:rsid w:val="00174BE0"/>
    <w:rsid w:val="00175CDB"/>
    <w:rsid w:val="00176B3E"/>
    <w:rsid w:val="001804D0"/>
    <w:rsid w:val="001811C1"/>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44"/>
    <w:rsid w:val="00274AB8"/>
    <w:rsid w:val="00275B02"/>
    <w:rsid w:val="002774CC"/>
    <w:rsid w:val="002776AC"/>
    <w:rsid w:val="0028016B"/>
    <w:rsid w:val="00280C82"/>
    <w:rsid w:val="0028129B"/>
    <w:rsid w:val="00283455"/>
    <w:rsid w:val="0028464D"/>
    <w:rsid w:val="002859F3"/>
    <w:rsid w:val="00285F77"/>
    <w:rsid w:val="00286BAA"/>
    <w:rsid w:val="0028747A"/>
    <w:rsid w:val="00287FDC"/>
    <w:rsid w:val="002907F0"/>
    <w:rsid w:val="00290C62"/>
    <w:rsid w:val="0029106C"/>
    <w:rsid w:val="00292E9D"/>
    <w:rsid w:val="002933B6"/>
    <w:rsid w:val="00293ABE"/>
    <w:rsid w:val="00293B49"/>
    <w:rsid w:val="0029407F"/>
    <w:rsid w:val="002940E3"/>
    <w:rsid w:val="002946F8"/>
    <w:rsid w:val="002959FE"/>
    <w:rsid w:val="00295B73"/>
    <w:rsid w:val="002962DA"/>
    <w:rsid w:val="002A1E74"/>
    <w:rsid w:val="002A347B"/>
    <w:rsid w:val="002A3ECF"/>
    <w:rsid w:val="002A5BC6"/>
    <w:rsid w:val="002A6128"/>
    <w:rsid w:val="002B0F0A"/>
    <w:rsid w:val="002B28AF"/>
    <w:rsid w:val="002B2A7B"/>
    <w:rsid w:val="002B2E35"/>
    <w:rsid w:val="002B2ED9"/>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ABB"/>
    <w:rsid w:val="003E0C0F"/>
    <w:rsid w:val="003E107C"/>
    <w:rsid w:val="003E3C9A"/>
    <w:rsid w:val="003E6756"/>
    <w:rsid w:val="003E760F"/>
    <w:rsid w:val="003E7667"/>
    <w:rsid w:val="003F074E"/>
    <w:rsid w:val="003F31AB"/>
    <w:rsid w:val="003F474E"/>
    <w:rsid w:val="003F4BE5"/>
    <w:rsid w:val="003F6611"/>
    <w:rsid w:val="003F6C86"/>
    <w:rsid w:val="003F702A"/>
    <w:rsid w:val="00402D6C"/>
    <w:rsid w:val="00403077"/>
    <w:rsid w:val="00406A25"/>
    <w:rsid w:val="004074E2"/>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2E5A"/>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4108"/>
    <w:rsid w:val="00524D55"/>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36A1"/>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988"/>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0781"/>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19D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040"/>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413"/>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39B6"/>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5681"/>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0574"/>
    <w:rsid w:val="008A115B"/>
    <w:rsid w:val="008A14AF"/>
    <w:rsid w:val="008A1D50"/>
    <w:rsid w:val="008A23F4"/>
    <w:rsid w:val="008A2988"/>
    <w:rsid w:val="008A3C84"/>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475C"/>
    <w:rsid w:val="008E6382"/>
    <w:rsid w:val="008E67F0"/>
    <w:rsid w:val="008E7F23"/>
    <w:rsid w:val="008F01BC"/>
    <w:rsid w:val="008F02C1"/>
    <w:rsid w:val="008F0335"/>
    <w:rsid w:val="008F06CD"/>
    <w:rsid w:val="008F0BEF"/>
    <w:rsid w:val="008F14AF"/>
    <w:rsid w:val="008F14B9"/>
    <w:rsid w:val="008F151B"/>
    <w:rsid w:val="008F4401"/>
    <w:rsid w:val="008F5F40"/>
    <w:rsid w:val="008F657F"/>
    <w:rsid w:val="008F6C61"/>
    <w:rsid w:val="009002A5"/>
    <w:rsid w:val="00901F83"/>
    <w:rsid w:val="00902F35"/>
    <w:rsid w:val="00903DD6"/>
    <w:rsid w:val="00904D37"/>
    <w:rsid w:val="009055B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0585"/>
    <w:rsid w:val="009413F6"/>
    <w:rsid w:val="00941C15"/>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0C37"/>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3B4D"/>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4DDC"/>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370"/>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4D65"/>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5362"/>
    <w:rsid w:val="00B5607F"/>
    <w:rsid w:val="00B56917"/>
    <w:rsid w:val="00B57101"/>
    <w:rsid w:val="00B57327"/>
    <w:rsid w:val="00B60259"/>
    <w:rsid w:val="00B61180"/>
    <w:rsid w:val="00B61B91"/>
    <w:rsid w:val="00B61CA9"/>
    <w:rsid w:val="00B634A2"/>
    <w:rsid w:val="00B63A5F"/>
    <w:rsid w:val="00B6412E"/>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0CF8"/>
    <w:rsid w:val="00B93631"/>
    <w:rsid w:val="00B93845"/>
    <w:rsid w:val="00B9399E"/>
    <w:rsid w:val="00B94436"/>
    <w:rsid w:val="00B94FCA"/>
    <w:rsid w:val="00B96ADB"/>
    <w:rsid w:val="00B975D9"/>
    <w:rsid w:val="00BA0450"/>
    <w:rsid w:val="00BA045A"/>
    <w:rsid w:val="00BA3B10"/>
    <w:rsid w:val="00BA5A5C"/>
    <w:rsid w:val="00BA5C70"/>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0E91"/>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222"/>
    <w:rsid w:val="00D914F4"/>
    <w:rsid w:val="00D936DC"/>
    <w:rsid w:val="00DA07F7"/>
    <w:rsid w:val="00DA1A9E"/>
    <w:rsid w:val="00DA1B76"/>
    <w:rsid w:val="00DA3029"/>
    <w:rsid w:val="00DA3E03"/>
    <w:rsid w:val="00DA47D7"/>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2AC"/>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A0C"/>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6CF"/>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0E1"/>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6B"/>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9CF"/>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600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0406"/>
    <w:rsid w:val="00035FD2"/>
    <w:rsid w:val="00073253"/>
    <w:rsid w:val="00092C4D"/>
    <w:rsid w:val="00093F96"/>
    <w:rsid w:val="000A1772"/>
    <w:rsid w:val="000A3410"/>
    <w:rsid w:val="000B4E1F"/>
    <w:rsid w:val="000B5F48"/>
    <w:rsid w:val="00112677"/>
    <w:rsid w:val="0017290E"/>
    <w:rsid w:val="001811C1"/>
    <w:rsid w:val="00197785"/>
    <w:rsid w:val="001B576A"/>
    <w:rsid w:val="001F4D89"/>
    <w:rsid w:val="001F6AB2"/>
    <w:rsid w:val="00200B0D"/>
    <w:rsid w:val="002036E3"/>
    <w:rsid w:val="00263FCB"/>
    <w:rsid w:val="0027219B"/>
    <w:rsid w:val="0027490D"/>
    <w:rsid w:val="002A5475"/>
    <w:rsid w:val="002D0025"/>
    <w:rsid w:val="002D5E73"/>
    <w:rsid w:val="002D7537"/>
    <w:rsid w:val="002E672A"/>
    <w:rsid w:val="002F4DB1"/>
    <w:rsid w:val="00305222"/>
    <w:rsid w:val="00334924"/>
    <w:rsid w:val="00337C7B"/>
    <w:rsid w:val="00341F66"/>
    <w:rsid w:val="0038682C"/>
    <w:rsid w:val="003B4965"/>
    <w:rsid w:val="003C4DB9"/>
    <w:rsid w:val="003D3C04"/>
    <w:rsid w:val="003F09C6"/>
    <w:rsid w:val="003F28CC"/>
    <w:rsid w:val="00411C41"/>
    <w:rsid w:val="00432566"/>
    <w:rsid w:val="0046204C"/>
    <w:rsid w:val="004755AE"/>
    <w:rsid w:val="00486F64"/>
    <w:rsid w:val="00496BD7"/>
    <w:rsid w:val="004B30AB"/>
    <w:rsid w:val="00504382"/>
    <w:rsid w:val="00504B11"/>
    <w:rsid w:val="00566E73"/>
    <w:rsid w:val="00572957"/>
    <w:rsid w:val="00584919"/>
    <w:rsid w:val="005A7CF4"/>
    <w:rsid w:val="005B35FD"/>
    <w:rsid w:val="005B5BB2"/>
    <w:rsid w:val="005C354C"/>
    <w:rsid w:val="00600D1C"/>
    <w:rsid w:val="0067331D"/>
    <w:rsid w:val="00685988"/>
    <w:rsid w:val="00690FBB"/>
    <w:rsid w:val="006A12EA"/>
    <w:rsid w:val="006A4C38"/>
    <w:rsid w:val="006A4DB0"/>
    <w:rsid w:val="006A6AFD"/>
    <w:rsid w:val="00723176"/>
    <w:rsid w:val="00741F01"/>
    <w:rsid w:val="00774C40"/>
    <w:rsid w:val="007A7D3A"/>
    <w:rsid w:val="007E096F"/>
    <w:rsid w:val="007E391E"/>
    <w:rsid w:val="00826297"/>
    <w:rsid w:val="00832C41"/>
    <w:rsid w:val="00843AAE"/>
    <w:rsid w:val="0085262B"/>
    <w:rsid w:val="00876E33"/>
    <w:rsid w:val="008803EB"/>
    <w:rsid w:val="008E019D"/>
    <w:rsid w:val="008E031B"/>
    <w:rsid w:val="008E1002"/>
    <w:rsid w:val="008F132D"/>
    <w:rsid w:val="008F151B"/>
    <w:rsid w:val="00900619"/>
    <w:rsid w:val="0091435D"/>
    <w:rsid w:val="00920F8B"/>
    <w:rsid w:val="00923549"/>
    <w:rsid w:val="009324D2"/>
    <w:rsid w:val="00940585"/>
    <w:rsid w:val="009B2C80"/>
    <w:rsid w:val="009C7AFA"/>
    <w:rsid w:val="00A030B2"/>
    <w:rsid w:val="00A04DDC"/>
    <w:rsid w:val="00A27FD0"/>
    <w:rsid w:val="00A347BC"/>
    <w:rsid w:val="00A35DF1"/>
    <w:rsid w:val="00A72EB3"/>
    <w:rsid w:val="00AB1726"/>
    <w:rsid w:val="00AD5090"/>
    <w:rsid w:val="00B14DB9"/>
    <w:rsid w:val="00B4616D"/>
    <w:rsid w:val="00B53165"/>
    <w:rsid w:val="00B60536"/>
    <w:rsid w:val="00B864C2"/>
    <w:rsid w:val="00B90592"/>
    <w:rsid w:val="00B90CF8"/>
    <w:rsid w:val="00BA657E"/>
    <w:rsid w:val="00BB6011"/>
    <w:rsid w:val="00BC0F7D"/>
    <w:rsid w:val="00BC6FE2"/>
    <w:rsid w:val="00C102F1"/>
    <w:rsid w:val="00C4707B"/>
    <w:rsid w:val="00C80E37"/>
    <w:rsid w:val="00C849CA"/>
    <w:rsid w:val="00CD6EC5"/>
    <w:rsid w:val="00CF3419"/>
    <w:rsid w:val="00D34CE5"/>
    <w:rsid w:val="00D405FD"/>
    <w:rsid w:val="00D84B3B"/>
    <w:rsid w:val="00DA0DD7"/>
    <w:rsid w:val="00DB34D2"/>
    <w:rsid w:val="00DB544B"/>
    <w:rsid w:val="00DB73BB"/>
    <w:rsid w:val="00DC7A68"/>
    <w:rsid w:val="00DD6B38"/>
    <w:rsid w:val="00DF269A"/>
    <w:rsid w:val="00DF40DA"/>
    <w:rsid w:val="00E35FDA"/>
    <w:rsid w:val="00ED2CD6"/>
    <w:rsid w:val="00ED5DD4"/>
    <w:rsid w:val="00EE39C7"/>
    <w:rsid w:val="00EE5227"/>
    <w:rsid w:val="00EF5F32"/>
    <w:rsid w:val="00F65927"/>
    <w:rsid w:val="00F8384E"/>
    <w:rsid w:val="00FC1A48"/>
    <w:rsid w:val="00FD3600"/>
    <w:rsid w:val="00FD372E"/>
    <w:rsid w:val="00FE600C"/>
    <w:rsid w:val="00FE7F65"/>
    <w:rsid w:val="00FF3702"/>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Oświadczenie o dysponowaniu osobami.docx</dmsv2BaseFileName>
    <dmsv2BaseDisplayName xmlns="http://schemas.microsoft.com/sharepoint/v3">Załącznik nr 8 - Oświadczenie o dysponowaniu osobami</dmsv2BaseDisplayName>
    <dmsv2SWPP2ObjectNumber xmlns="http://schemas.microsoft.com/sharepoint/v3">POST/DYS/OR/GZ/01054/2026                         </dmsv2SWPP2ObjectNumber>
    <dmsv2SWPP2SumMD5 xmlns="http://schemas.microsoft.com/sharepoint/v3">0e6678eff6b7677a35751076c8756dcb</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24991094</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FJ3FSM7XJ42E-1649073643-14923</_dlc_DocId>
    <_dlc_DocIdUrl xmlns="a19cb1c7-c5c7-46d4-85ae-d83685407bba">
      <Url>https://swpp2.dms.gkpge.pl/sites/43/_layouts/15/DocIdRedir.aspx?ID=FJ3FSM7XJ42E-1649073643-14923</Url>
      <Description>FJ3FSM7XJ42E-1649073643-14923</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F3F4D657-301A-4A7C-8AB1-9D0D5BAC5DBB}"/>
</file>

<file path=customXml/itemProps4.xml><?xml version="1.0" encoding="utf-8"?>
<ds:datastoreItem xmlns:ds="http://schemas.openxmlformats.org/officeDocument/2006/customXml" ds:itemID="{7E954E77-A314-44CA-B836-68B8103F9D7B}">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44089751-B741-4A7F-BC19-A53D7B0E57A8}"/>
</file>

<file path=docProps/app.xml><?xml version="1.0" encoding="utf-8"?>
<Properties xmlns="http://schemas.openxmlformats.org/officeDocument/2006/extended-properties" xmlns:vt="http://schemas.openxmlformats.org/officeDocument/2006/docPropsVTypes">
  <Template>Normal</Template>
  <TotalTime>40</TotalTime>
  <Pages>1</Pages>
  <Words>172</Words>
  <Characters>1037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Guła Rafał [PGE Dystr. O.Rzeszów]</cp:lastModifiedBy>
  <cp:revision>30</cp:revision>
  <cp:lastPrinted>2021-02-26T13:14:00Z</cp:lastPrinted>
  <dcterms:created xsi:type="dcterms:W3CDTF">2021-05-19T07:35:00Z</dcterms:created>
  <dcterms:modified xsi:type="dcterms:W3CDTF">2026-04-17T05:41:00Z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2026-04-17T05:40:57Z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fb5e9ef9-1eed-4986-ab8f-934bf5cad011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8057adc0-ffb5-404a-8aa0-4bc0e9f696d7</vt:lpwstr>
  </property>
</Properties>
</file>